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24" w:tblpY="-142"/>
        <w:tblW w:w="14425" w:type="dxa"/>
        <w:tblLayout w:type="fixed"/>
        <w:tblLook w:val="01E0" w:firstRow="1" w:lastRow="1" w:firstColumn="1" w:lastColumn="1" w:noHBand="0" w:noVBand="0"/>
      </w:tblPr>
      <w:tblGrid>
        <w:gridCol w:w="9464"/>
        <w:gridCol w:w="4961"/>
      </w:tblGrid>
      <w:tr w:rsidR="00F61B67" w:rsidRPr="00D342C8" w14:paraId="334CC737" w14:textId="77777777" w:rsidTr="00BB762F">
        <w:trPr>
          <w:trHeight w:val="244"/>
        </w:trPr>
        <w:tc>
          <w:tcPr>
            <w:tcW w:w="9464" w:type="dxa"/>
          </w:tcPr>
          <w:p w14:paraId="3471EA01" w14:textId="6009D711" w:rsidR="00BB762F" w:rsidRDefault="00A823DF" w:rsidP="00A823DF">
            <w:pPr>
              <w:spacing w:line="100" w:lineRule="atLeast"/>
              <w:jc w:val="right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Приложение №2</w:t>
            </w:r>
          </w:p>
          <w:p w14:paraId="511DFB82" w14:textId="6CCC073F" w:rsidR="00A823DF" w:rsidRDefault="00A823DF" w:rsidP="00A823DF">
            <w:pPr>
              <w:spacing w:line="100" w:lineRule="atLeast"/>
              <w:jc w:val="right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к Договору №__________ от «______» ____________ 202_г.</w:t>
            </w:r>
          </w:p>
          <w:p w14:paraId="08690902" w14:textId="77777777" w:rsidR="00A823DF" w:rsidRDefault="00A823DF" w:rsidP="00BB762F">
            <w:pPr>
              <w:spacing w:line="100" w:lineRule="atLeast"/>
              <w:rPr>
                <w:b/>
                <w:sz w:val="32"/>
                <w:szCs w:val="32"/>
              </w:rPr>
            </w:pPr>
          </w:p>
          <w:p w14:paraId="112AEBBA" w14:textId="77777777" w:rsidR="00BB762F" w:rsidRPr="00BB762F" w:rsidRDefault="00BB762F" w:rsidP="00BB762F">
            <w:pPr>
              <w:spacing w:line="100" w:lineRule="atLeast"/>
              <w:jc w:val="center"/>
              <w:rPr>
                <w:b/>
                <w:sz w:val="32"/>
                <w:szCs w:val="32"/>
              </w:rPr>
            </w:pPr>
            <w:r w:rsidRPr="00BB762F">
              <w:rPr>
                <w:b/>
                <w:sz w:val="32"/>
                <w:szCs w:val="32"/>
              </w:rPr>
              <w:t>ТЕХНИЧЕСКОЕ ЗАДАНИЕ</w:t>
            </w:r>
          </w:p>
          <w:p w14:paraId="5E801FCE" w14:textId="77777777" w:rsidR="00F43B4B" w:rsidRPr="00F43B4B" w:rsidRDefault="00F43B4B" w:rsidP="00F43B4B">
            <w:pPr>
              <w:spacing w:line="100" w:lineRule="atLeast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F43B4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на выполнение комплекса работ и услуг по строительству электроснабжения ИТС на участке от ПК988+90 до ПК 1086+75, от ПК1099+50 до ПК 1250+20, от ПК1261+50 до ПК1298+00 по объекту: «Строительство скоростной автомобильной дороги Казань-Екатеринбург на участке Дюртюли – Ачит», 1 этап км 0 – км 140, Республика Башкортостан. Этап 1.3.2. Основные объекты строительства. </w:t>
            </w:r>
          </w:p>
          <w:p w14:paraId="13E91D3C" w14:textId="77777777" w:rsidR="0059428F" w:rsidRDefault="00F43B4B" w:rsidP="00F43B4B">
            <w:pPr>
              <w:spacing w:line="100" w:lineRule="atLeast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F43B4B">
              <w:rPr>
                <w:rFonts w:eastAsia="Calibri"/>
                <w:bCs/>
                <w:sz w:val="24"/>
                <w:szCs w:val="24"/>
                <w:lang w:eastAsia="ru-RU"/>
              </w:rPr>
              <w:t>Участок строительства км 90 - км 130</w:t>
            </w:r>
          </w:p>
          <w:p w14:paraId="7F819480" w14:textId="74511440" w:rsidR="00BD705E" w:rsidRPr="00BB762F" w:rsidRDefault="00BD705E" w:rsidP="00F43B4B">
            <w:pPr>
              <w:spacing w:line="100" w:lineRule="atLeast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61" w:type="dxa"/>
          </w:tcPr>
          <w:p w14:paraId="292AE9CA" w14:textId="77777777" w:rsidR="002339D8" w:rsidRPr="002339D8" w:rsidRDefault="002339D8" w:rsidP="002339D8">
            <w:pPr>
              <w:rPr>
                <w:lang w:eastAsia="ru-RU"/>
              </w:rPr>
            </w:pPr>
          </w:p>
          <w:p w14:paraId="6E57A473" w14:textId="77777777" w:rsidR="00095CFF" w:rsidRPr="002339D8" w:rsidRDefault="00095CFF" w:rsidP="002339D8">
            <w:pPr>
              <w:rPr>
                <w:lang w:eastAsia="ru-RU"/>
              </w:rPr>
            </w:pPr>
          </w:p>
        </w:tc>
      </w:tr>
    </w:tbl>
    <w:p w14:paraId="3C1A5EC0" w14:textId="77777777" w:rsidR="00DE47E4" w:rsidRDefault="00DE47E4" w:rsidP="002B1DB2">
      <w:pPr>
        <w:outlineLvl w:val="0"/>
        <w:rPr>
          <w:b/>
          <w:sz w:val="28"/>
          <w:szCs w:val="28"/>
        </w:rPr>
      </w:pPr>
    </w:p>
    <w:p w14:paraId="485B3D61" w14:textId="77777777" w:rsidR="00833088" w:rsidRDefault="00833088" w:rsidP="002B1DB2">
      <w:pPr>
        <w:outlineLvl w:val="0"/>
        <w:rPr>
          <w:b/>
          <w:sz w:val="28"/>
          <w:szCs w:val="28"/>
        </w:rPr>
      </w:pPr>
    </w:p>
    <w:p w14:paraId="35CAB122" w14:textId="77777777" w:rsidR="00833088" w:rsidRDefault="00833088" w:rsidP="00833088">
      <w:pPr>
        <w:outlineLvl w:val="0"/>
        <w:rPr>
          <w:sz w:val="24"/>
          <w:szCs w:val="24"/>
        </w:rPr>
      </w:pPr>
    </w:p>
    <w:p w14:paraId="3BFA3B25" w14:textId="77777777" w:rsidR="00833088" w:rsidRPr="00AA461D" w:rsidRDefault="00833088" w:rsidP="00833088">
      <w:pPr>
        <w:jc w:val="center"/>
        <w:outlineLvl w:val="0"/>
        <w:rPr>
          <w:sz w:val="24"/>
          <w:szCs w:val="24"/>
        </w:rPr>
      </w:pPr>
      <w:r w:rsidRPr="00AA461D">
        <w:rPr>
          <w:i/>
          <w:iCs/>
          <w:color w:val="000000"/>
          <w:sz w:val="24"/>
          <w:szCs w:val="24"/>
        </w:rPr>
        <w:t>(Заполняется в порядке, установленном для заключения Договора в Разделе VI. «Осуществление закупки и заключение договора» Документации)</w:t>
      </w:r>
    </w:p>
    <w:p w14:paraId="6F4E9C2F" w14:textId="77777777" w:rsidR="00833088" w:rsidRDefault="00833088" w:rsidP="002B1DB2">
      <w:pPr>
        <w:outlineLvl w:val="0"/>
        <w:rPr>
          <w:b/>
          <w:sz w:val="28"/>
          <w:szCs w:val="28"/>
        </w:rPr>
      </w:pPr>
      <w:bookmarkStart w:id="0" w:name="_GoBack"/>
      <w:bookmarkEnd w:id="0"/>
    </w:p>
    <w:sectPr w:rsidR="00833088" w:rsidSect="006F7EE6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E14C" w14:textId="77777777" w:rsidR="002B44AE" w:rsidRDefault="002B44AE" w:rsidP="008B38E4">
      <w:r>
        <w:separator/>
      </w:r>
    </w:p>
  </w:endnote>
  <w:endnote w:type="continuationSeparator" w:id="0">
    <w:p w14:paraId="38E2B32B" w14:textId="77777777" w:rsidR="002B44AE" w:rsidRDefault="002B44AE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Klee One"/>
    <w:charset w:val="80"/>
    <w:family w:val="auto"/>
    <w:pitch w:val="default"/>
    <w:sig w:usb0="00000000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6E2A2ACA" w14:textId="77777777" w:rsidR="004F3D86" w:rsidRDefault="004F3D8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308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62B87F7E" w14:textId="77777777" w:rsidR="004F3D86" w:rsidRDefault="004F3D8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90195" w14:textId="77777777" w:rsidR="002B44AE" w:rsidRDefault="002B44AE" w:rsidP="008B38E4">
      <w:r>
        <w:separator/>
      </w:r>
    </w:p>
  </w:footnote>
  <w:footnote w:type="continuationSeparator" w:id="0">
    <w:p w14:paraId="015225EF" w14:textId="77777777" w:rsidR="002B44AE" w:rsidRDefault="002B44AE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6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DB5535"/>
    <w:multiLevelType w:val="hybridMultilevel"/>
    <w:tmpl w:val="9B72D13C"/>
    <w:lvl w:ilvl="0" w:tplc="8B607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1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2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9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0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23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9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F7188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FE598C"/>
    <w:multiLevelType w:val="hybridMultilevel"/>
    <w:tmpl w:val="ED1CD314"/>
    <w:lvl w:ilvl="0" w:tplc="5E320DB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4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2"/>
  </w:num>
  <w:num w:numId="4">
    <w:abstractNumId w:val="14"/>
  </w:num>
  <w:num w:numId="5">
    <w:abstractNumId w:val="26"/>
  </w:num>
  <w:num w:numId="6">
    <w:abstractNumId w:val="3"/>
  </w:num>
  <w:num w:numId="7">
    <w:abstractNumId w:val="16"/>
  </w:num>
  <w:num w:numId="8">
    <w:abstractNumId w:val="23"/>
  </w:num>
  <w:num w:numId="9">
    <w:abstractNumId w:val="34"/>
  </w:num>
  <w:num w:numId="10">
    <w:abstractNumId w:val="29"/>
  </w:num>
  <w:num w:numId="11">
    <w:abstractNumId w:val="28"/>
  </w:num>
  <w:num w:numId="12">
    <w:abstractNumId w:val="19"/>
  </w:num>
  <w:num w:numId="13">
    <w:abstractNumId w:val="33"/>
  </w:num>
  <w:num w:numId="14">
    <w:abstractNumId w:val="5"/>
  </w:num>
  <w:num w:numId="15">
    <w:abstractNumId w:val="11"/>
  </w:num>
  <w:num w:numId="16">
    <w:abstractNumId w:val="18"/>
  </w:num>
  <w:num w:numId="17">
    <w:abstractNumId w:val="24"/>
  </w:num>
  <w:num w:numId="18">
    <w:abstractNumId w:val="20"/>
  </w:num>
  <w:num w:numId="19">
    <w:abstractNumId w:val="12"/>
  </w:num>
  <w:num w:numId="20">
    <w:abstractNumId w:val="13"/>
  </w:num>
  <w:num w:numId="21">
    <w:abstractNumId w:val="25"/>
  </w:num>
  <w:num w:numId="22">
    <w:abstractNumId w:val="4"/>
  </w:num>
  <w:num w:numId="23">
    <w:abstractNumId w:val="2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7"/>
  </w:num>
  <w:num w:numId="28">
    <w:abstractNumId w:val="7"/>
  </w:num>
  <w:num w:numId="29">
    <w:abstractNumId w:val="10"/>
  </w:num>
  <w:num w:numId="30">
    <w:abstractNumId w:val="22"/>
  </w:num>
  <w:num w:numId="31">
    <w:abstractNumId w:val="15"/>
  </w:num>
  <w:num w:numId="32">
    <w:abstractNumId w:val="17"/>
  </w:num>
  <w:num w:numId="33">
    <w:abstractNumId w:val="6"/>
  </w:num>
  <w:num w:numId="34">
    <w:abstractNumId w:val="8"/>
  </w:num>
  <w:num w:numId="35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EC0"/>
    <w:rsid w:val="00002732"/>
    <w:rsid w:val="00002D40"/>
    <w:rsid w:val="00003C1B"/>
    <w:rsid w:val="000048D4"/>
    <w:rsid w:val="00010E3C"/>
    <w:rsid w:val="00012D12"/>
    <w:rsid w:val="00015197"/>
    <w:rsid w:val="0001660E"/>
    <w:rsid w:val="000205A5"/>
    <w:rsid w:val="00020D18"/>
    <w:rsid w:val="00020F15"/>
    <w:rsid w:val="00026AA2"/>
    <w:rsid w:val="0003011B"/>
    <w:rsid w:val="000310BB"/>
    <w:rsid w:val="00031E77"/>
    <w:rsid w:val="00033B2A"/>
    <w:rsid w:val="00034745"/>
    <w:rsid w:val="0003576E"/>
    <w:rsid w:val="000370E8"/>
    <w:rsid w:val="0003713A"/>
    <w:rsid w:val="00037437"/>
    <w:rsid w:val="00040B6C"/>
    <w:rsid w:val="00041718"/>
    <w:rsid w:val="00043E6D"/>
    <w:rsid w:val="00044545"/>
    <w:rsid w:val="000454F6"/>
    <w:rsid w:val="00047439"/>
    <w:rsid w:val="00047FC2"/>
    <w:rsid w:val="0005226B"/>
    <w:rsid w:val="0005305A"/>
    <w:rsid w:val="00054997"/>
    <w:rsid w:val="000618E8"/>
    <w:rsid w:val="00062659"/>
    <w:rsid w:val="00066F13"/>
    <w:rsid w:val="0006781B"/>
    <w:rsid w:val="00067D67"/>
    <w:rsid w:val="0007019D"/>
    <w:rsid w:val="00070231"/>
    <w:rsid w:val="0007176B"/>
    <w:rsid w:val="00072E71"/>
    <w:rsid w:val="00073323"/>
    <w:rsid w:val="00075218"/>
    <w:rsid w:val="00076F53"/>
    <w:rsid w:val="00082341"/>
    <w:rsid w:val="00082ED6"/>
    <w:rsid w:val="00086EB9"/>
    <w:rsid w:val="000873CA"/>
    <w:rsid w:val="00090577"/>
    <w:rsid w:val="00092767"/>
    <w:rsid w:val="00092845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B12B1"/>
    <w:rsid w:val="000B35D4"/>
    <w:rsid w:val="000B52E1"/>
    <w:rsid w:val="000B74CB"/>
    <w:rsid w:val="000B7776"/>
    <w:rsid w:val="000C02CE"/>
    <w:rsid w:val="000C09DC"/>
    <w:rsid w:val="000C0B5A"/>
    <w:rsid w:val="000C2575"/>
    <w:rsid w:val="000C2781"/>
    <w:rsid w:val="000C2840"/>
    <w:rsid w:val="000C416A"/>
    <w:rsid w:val="000C4A72"/>
    <w:rsid w:val="000C4F19"/>
    <w:rsid w:val="000C50BC"/>
    <w:rsid w:val="000C5292"/>
    <w:rsid w:val="000C75F6"/>
    <w:rsid w:val="000D2640"/>
    <w:rsid w:val="000D4B55"/>
    <w:rsid w:val="000D5531"/>
    <w:rsid w:val="000D6183"/>
    <w:rsid w:val="000D6221"/>
    <w:rsid w:val="000D6A12"/>
    <w:rsid w:val="000E1880"/>
    <w:rsid w:val="000E4939"/>
    <w:rsid w:val="000E576B"/>
    <w:rsid w:val="000E5C08"/>
    <w:rsid w:val="000E5C37"/>
    <w:rsid w:val="000F301C"/>
    <w:rsid w:val="000F5B49"/>
    <w:rsid w:val="000F7768"/>
    <w:rsid w:val="00100C8E"/>
    <w:rsid w:val="00100F89"/>
    <w:rsid w:val="00105AB6"/>
    <w:rsid w:val="00106709"/>
    <w:rsid w:val="00106A02"/>
    <w:rsid w:val="00111E3F"/>
    <w:rsid w:val="00113278"/>
    <w:rsid w:val="00114583"/>
    <w:rsid w:val="001149FB"/>
    <w:rsid w:val="00114EF2"/>
    <w:rsid w:val="00115654"/>
    <w:rsid w:val="00117DEC"/>
    <w:rsid w:val="00122B4A"/>
    <w:rsid w:val="00124915"/>
    <w:rsid w:val="001265D3"/>
    <w:rsid w:val="001275EF"/>
    <w:rsid w:val="001317D0"/>
    <w:rsid w:val="00131FFB"/>
    <w:rsid w:val="00133CC9"/>
    <w:rsid w:val="00136057"/>
    <w:rsid w:val="00137264"/>
    <w:rsid w:val="0014007A"/>
    <w:rsid w:val="00140F05"/>
    <w:rsid w:val="0014238A"/>
    <w:rsid w:val="00143738"/>
    <w:rsid w:val="001448D4"/>
    <w:rsid w:val="001463C5"/>
    <w:rsid w:val="00150350"/>
    <w:rsid w:val="0015143E"/>
    <w:rsid w:val="00155E8E"/>
    <w:rsid w:val="0016006E"/>
    <w:rsid w:val="0016491C"/>
    <w:rsid w:val="00164FDD"/>
    <w:rsid w:val="00167264"/>
    <w:rsid w:val="001674AD"/>
    <w:rsid w:val="0017143C"/>
    <w:rsid w:val="00173501"/>
    <w:rsid w:val="00177B96"/>
    <w:rsid w:val="00181690"/>
    <w:rsid w:val="001828B8"/>
    <w:rsid w:val="00183911"/>
    <w:rsid w:val="00184CBA"/>
    <w:rsid w:val="0018630E"/>
    <w:rsid w:val="00186C54"/>
    <w:rsid w:val="00190579"/>
    <w:rsid w:val="00191032"/>
    <w:rsid w:val="00191B2C"/>
    <w:rsid w:val="00192A2C"/>
    <w:rsid w:val="001938FA"/>
    <w:rsid w:val="001940FC"/>
    <w:rsid w:val="00194314"/>
    <w:rsid w:val="001961F6"/>
    <w:rsid w:val="001962EB"/>
    <w:rsid w:val="00196705"/>
    <w:rsid w:val="001A16D6"/>
    <w:rsid w:val="001A1BD3"/>
    <w:rsid w:val="001A3E48"/>
    <w:rsid w:val="001A443E"/>
    <w:rsid w:val="001A44E4"/>
    <w:rsid w:val="001A57B2"/>
    <w:rsid w:val="001A6652"/>
    <w:rsid w:val="001A756C"/>
    <w:rsid w:val="001B0C68"/>
    <w:rsid w:val="001C06A7"/>
    <w:rsid w:val="001C22DE"/>
    <w:rsid w:val="001C3319"/>
    <w:rsid w:val="001C3A1E"/>
    <w:rsid w:val="001C3E1E"/>
    <w:rsid w:val="001C54D7"/>
    <w:rsid w:val="001C5BAC"/>
    <w:rsid w:val="001C6AC8"/>
    <w:rsid w:val="001D1734"/>
    <w:rsid w:val="001D2360"/>
    <w:rsid w:val="001D4499"/>
    <w:rsid w:val="001D508A"/>
    <w:rsid w:val="001D76D6"/>
    <w:rsid w:val="001E296E"/>
    <w:rsid w:val="001E3321"/>
    <w:rsid w:val="001E37CF"/>
    <w:rsid w:val="001E3E24"/>
    <w:rsid w:val="001E5EE2"/>
    <w:rsid w:val="001F0BE2"/>
    <w:rsid w:val="001F25DA"/>
    <w:rsid w:val="001F2C53"/>
    <w:rsid w:val="001F410C"/>
    <w:rsid w:val="001F6031"/>
    <w:rsid w:val="001F6B5D"/>
    <w:rsid w:val="001F796E"/>
    <w:rsid w:val="00201755"/>
    <w:rsid w:val="00201B17"/>
    <w:rsid w:val="00204281"/>
    <w:rsid w:val="00205656"/>
    <w:rsid w:val="00205C94"/>
    <w:rsid w:val="0020607F"/>
    <w:rsid w:val="00207C3D"/>
    <w:rsid w:val="00210151"/>
    <w:rsid w:val="002121CA"/>
    <w:rsid w:val="00212D9D"/>
    <w:rsid w:val="00213F52"/>
    <w:rsid w:val="00222F3E"/>
    <w:rsid w:val="00222FE2"/>
    <w:rsid w:val="002339D8"/>
    <w:rsid w:val="00235410"/>
    <w:rsid w:val="0023768E"/>
    <w:rsid w:val="002407D4"/>
    <w:rsid w:val="002411CE"/>
    <w:rsid w:val="00241A70"/>
    <w:rsid w:val="00241E00"/>
    <w:rsid w:val="00243A39"/>
    <w:rsid w:val="002506C0"/>
    <w:rsid w:val="00252204"/>
    <w:rsid w:val="00252B14"/>
    <w:rsid w:val="00252D4A"/>
    <w:rsid w:val="00253539"/>
    <w:rsid w:val="00254EE6"/>
    <w:rsid w:val="0025541A"/>
    <w:rsid w:val="00255C0A"/>
    <w:rsid w:val="00256129"/>
    <w:rsid w:val="00260B6E"/>
    <w:rsid w:val="00262DE1"/>
    <w:rsid w:val="00265A42"/>
    <w:rsid w:val="00266296"/>
    <w:rsid w:val="00266812"/>
    <w:rsid w:val="002704F5"/>
    <w:rsid w:val="002728C9"/>
    <w:rsid w:val="00273934"/>
    <w:rsid w:val="00274439"/>
    <w:rsid w:val="0027762B"/>
    <w:rsid w:val="002820A0"/>
    <w:rsid w:val="0028310A"/>
    <w:rsid w:val="002840F3"/>
    <w:rsid w:val="00284FDC"/>
    <w:rsid w:val="00285AEA"/>
    <w:rsid w:val="00287C56"/>
    <w:rsid w:val="00290B62"/>
    <w:rsid w:val="00290D48"/>
    <w:rsid w:val="0029455E"/>
    <w:rsid w:val="0029594C"/>
    <w:rsid w:val="002960E6"/>
    <w:rsid w:val="002A102F"/>
    <w:rsid w:val="002A11AD"/>
    <w:rsid w:val="002A1355"/>
    <w:rsid w:val="002A1775"/>
    <w:rsid w:val="002A20E0"/>
    <w:rsid w:val="002A5A66"/>
    <w:rsid w:val="002A68A2"/>
    <w:rsid w:val="002B0085"/>
    <w:rsid w:val="002B07C5"/>
    <w:rsid w:val="002B1DB2"/>
    <w:rsid w:val="002B2FF0"/>
    <w:rsid w:val="002B4385"/>
    <w:rsid w:val="002B44AE"/>
    <w:rsid w:val="002B659A"/>
    <w:rsid w:val="002C1142"/>
    <w:rsid w:val="002C192F"/>
    <w:rsid w:val="002C3193"/>
    <w:rsid w:val="002C3B3D"/>
    <w:rsid w:val="002C5E71"/>
    <w:rsid w:val="002D111D"/>
    <w:rsid w:val="002D2860"/>
    <w:rsid w:val="002D4312"/>
    <w:rsid w:val="002D46E8"/>
    <w:rsid w:val="002D47C5"/>
    <w:rsid w:val="002D5B02"/>
    <w:rsid w:val="002D6C6E"/>
    <w:rsid w:val="002E3C83"/>
    <w:rsid w:val="002E3EB1"/>
    <w:rsid w:val="002E7F33"/>
    <w:rsid w:val="002F4EF3"/>
    <w:rsid w:val="002F59B9"/>
    <w:rsid w:val="002F7D6E"/>
    <w:rsid w:val="003005EF"/>
    <w:rsid w:val="0030096C"/>
    <w:rsid w:val="003029A5"/>
    <w:rsid w:val="00303DEB"/>
    <w:rsid w:val="00304FA9"/>
    <w:rsid w:val="0030587E"/>
    <w:rsid w:val="00306214"/>
    <w:rsid w:val="00310327"/>
    <w:rsid w:val="00311019"/>
    <w:rsid w:val="00313BD2"/>
    <w:rsid w:val="00313BFD"/>
    <w:rsid w:val="003151AC"/>
    <w:rsid w:val="003173AA"/>
    <w:rsid w:val="003201EB"/>
    <w:rsid w:val="003204D4"/>
    <w:rsid w:val="00320EC2"/>
    <w:rsid w:val="003241FE"/>
    <w:rsid w:val="00324827"/>
    <w:rsid w:val="003253B1"/>
    <w:rsid w:val="003258E1"/>
    <w:rsid w:val="00325D8F"/>
    <w:rsid w:val="003316FD"/>
    <w:rsid w:val="00331DDE"/>
    <w:rsid w:val="0033232B"/>
    <w:rsid w:val="00335732"/>
    <w:rsid w:val="00335808"/>
    <w:rsid w:val="00341463"/>
    <w:rsid w:val="003440B6"/>
    <w:rsid w:val="0034418F"/>
    <w:rsid w:val="00344640"/>
    <w:rsid w:val="00345BD0"/>
    <w:rsid w:val="00346502"/>
    <w:rsid w:val="0034761B"/>
    <w:rsid w:val="0034790E"/>
    <w:rsid w:val="00350F55"/>
    <w:rsid w:val="00352DA3"/>
    <w:rsid w:val="00355C6F"/>
    <w:rsid w:val="0036004D"/>
    <w:rsid w:val="00360380"/>
    <w:rsid w:val="003614F9"/>
    <w:rsid w:val="00364660"/>
    <w:rsid w:val="00366A88"/>
    <w:rsid w:val="00366FE5"/>
    <w:rsid w:val="00370F74"/>
    <w:rsid w:val="00371671"/>
    <w:rsid w:val="00371B44"/>
    <w:rsid w:val="003722E8"/>
    <w:rsid w:val="0037465C"/>
    <w:rsid w:val="003750A4"/>
    <w:rsid w:val="00376545"/>
    <w:rsid w:val="00377639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878A5"/>
    <w:rsid w:val="00391045"/>
    <w:rsid w:val="00392126"/>
    <w:rsid w:val="00392EB8"/>
    <w:rsid w:val="00393399"/>
    <w:rsid w:val="00396E03"/>
    <w:rsid w:val="003A4960"/>
    <w:rsid w:val="003A5265"/>
    <w:rsid w:val="003A55A9"/>
    <w:rsid w:val="003A5DC4"/>
    <w:rsid w:val="003B0B63"/>
    <w:rsid w:val="003B21E8"/>
    <w:rsid w:val="003B37DF"/>
    <w:rsid w:val="003B4BD1"/>
    <w:rsid w:val="003C26CC"/>
    <w:rsid w:val="003C35A2"/>
    <w:rsid w:val="003C5475"/>
    <w:rsid w:val="003C7AF7"/>
    <w:rsid w:val="003D055A"/>
    <w:rsid w:val="003D0FD6"/>
    <w:rsid w:val="003D3231"/>
    <w:rsid w:val="003D3EA5"/>
    <w:rsid w:val="003D58C5"/>
    <w:rsid w:val="003D6C95"/>
    <w:rsid w:val="003D7862"/>
    <w:rsid w:val="003E0A04"/>
    <w:rsid w:val="003E2344"/>
    <w:rsid w:val="003E29A5"/>
    <w:rsid w:val="003E3DC6"/>
    <w:rsid w:val="003E41B7"/>
    <w:rsid w:val="003E5F25"/>
    <w:rsid w:val="003E62AF"/>
    <w:rsid w:val="003E683E"/>
    <w:rsid w:val="003F2716"/>
    <w:rsid w:val="003F58E3"/>
    <w:rsid w:val="003F6DD0"/>
    <w:rsid w:val="003F7A36"/>
    <w:rsid w:val="0040085E"/>
    <w:rsid w:val="00400C49"/>
    <w:rsid w:val="00401401"/>
    <w:rsid w:val="00402F8E"/>
    <w:rsid w:val="0040384D"/>
    <w:rsid w:val="00404F49"/>
    <w:rsid w:val="00405251"/>
    <w:rsid w:val="004053E8"/>
    <w:rsid w:val="004104A1"/>
    <w:rsid w:val="00413558"/>
    <w:rsid w:val="00413A80"/>
    <w:rsid w:val="00416AD2"/>
    <w:rsid w:val="0041744D"/>
    <w:rsid w:val="00417F24"/>
    <w:rsid w:val="00420B38"/>
    <w:rsid w:val="004223BD"/>
    <w:rsid w:val="004235B6"/>
    <w:rsid w:val="004261D6"/>
    <w:rsid w:val="0043018A"/>
    <w:rsid w:val="004335C0"/>
    <w:rsid w:val="00433A36"/>
    <w:rsid w:val="00433D83"/>
    <w:rsid w:val="00434DC8"/>
    <w:rsid w:val="00435543"/>
    <w:rsid w:val="00437952"/>
    <w:rsid w:val="004401A5"/>
    <w:rsid w:val="00440AA4"/>
    <w:rsid w:val="00440BB7"/>
    <w:rsid w:val="00440F5F"/>
    <w:rsid w:val="004410FD"/>
    <w:rsid w:val="004415A1"/>
    <w:rsid w:val="004416FC"/>
    <w:rsid w:val="004428DD"/>
    <w:rsid w:val="00442DE2"/>
    <w:rsid w:val="0044588B"/>
    <w:rsid w:val="00447C50"/>
    <w:rsid w:val="00450D66"/>
    <w:rsid w:val="00451EB6"/>
    <w:rsid w:val="00452C50"/>
    <w:rsid w:val="004545B4"/>
    <w:rsid w:val="0045507D"/>
    <w:rsid w:val="00461D92"/>
    <w:rsid w:val="00463462"/>
    <w:rsid w:val="004637A9"/>
    <w:rsid w:val="004637F4"/>
    <w:rsid w:val="00463D83"/>
    <w:rsid w:val="004704D3"/>
    <w:rsid w:val="0047258B"/>
    <w:rsid w:val="00473F18"/>
    <w:rsid w:val="0047521C"/>
    <w:rsid w:val="004759FE"/>
    <w:rsid w:val="004775FD"/>
    <w:rsid w:val="0048289A"/>
    <w:rsid w:val="00482BB0"/>
    <w:rsid w:val="00483444"/>
    <w:rsid w:val="00485F1D"/>
    <w:rsid w:val="00486278"/>
    <w:rsid w:val="00490960"/>
    <w:rsid w:val="004909EF"/>
    <w:rsid w:val="00491EA3"/>
    <w:rsid w:val="00494E04"/>
    <w:rsid w:val="00495215"/>
    <w:rsid w:val="004955C6"/>
    <w:rsid w:val="0049568F"/>
    <w:rsid w:val="004A49A6"/>
    <w:rsid w:val="004A618D"/>
    <w:rsid w:val="004A6A70"/>
    <w:rsid w:val="004A6C0F"/>
    <w:rsid w:val="004B0A8D"/>
    <w:rsid w:val="004B19A9"/>
    <w:rsid w:val="004B20A8"/>
    <w:rsid w:val="004B21FB"/>
    <w:rsid w:val="004B2F45"/>
    <w:rsid w:val="004B3883"/>
    <w:rsid w:val="004B4816"/>
    <w:rsid w:val="004B5766"/>
    <w:rsid w:val="004B7145"/>
    <w:rsid w:val="004B72D7"/>
    <w:rsid w:val="004B7C0E"/>
    <w:rsid w:val="004C245F"/>
    <w:rsid w:val="004C35F7"/>
    <w:rsid w:val="004C56F2"/>
    <w:rsid w:val="004C5B44"/>
    <w:rsid w:val="004C5BB7"/>
    <w:rsid w:val="004C695A"/>
    <w:rsid w:val="004C773A"/>
    <w:rsid w:val="004D0BAB"/>
    <w:rsid w:val="004D236C"/>
    <w:rsid w:val="004D5B34"/>
    <w:rsid w:val="004D6F0E"/>
    <w:rsid w:val="004D7139"/>
    <w:rsid w:val="004E023D"/>
    <w:rsid w:val="004E1ED7"/>
    <w:rsid w:val="004E2569"/>
    <w:rsid w:val="004E50B1"/>
    <w:rsid w:val="004E5FFF"/>
    <w:rsid w:val="004E7260"/>
    <w:rsid w:val="004E76F5"/>
    <w:rsid w:val="004F04CB"/>
    <w:rsid w:val="004F14AE"/>
    <w:rsid w:val="004F2F2B"/>
    <w:rsid w:val="004F3D86"/>
    <w:rsid w:val="004F40CC"/>
    <w:rsid w:val="004F4168"/>
    <w:rsid w:val="004F5D82"/>
    <w:rsid w:val="004F664A"/>
    <w:rsid w:val="004F6C50"/>
    <w:rsid w:val="00500C70"/>
    <w:rsid w:val="00503B3C"/>
    <w:rsid w:val="00504873"/>
    <w:rsid w:val="00510B52"/>
    <w:rsid w:val="00511C6A"/>
    <w:rsid w:val="0051250C"/>
    <w:rsid w:val="005130C0"/>
    <w:rsid w:val="0051450E"/>
    <w:rsid w:val="00514625"/>
    <w:rsid w:val="00514DD2"/>
    <w:rsid w:val="00515682"/>
    <w:rsid w:val="00515B14"/>
    <w:rsid w:val="00515D30"/>
    <w:rsid w:val="005164F7"/>
    <w:rsid w:val="00520169"/>
    <w:rsid w:val="00521811"/>
    <w:rsid w:val="00521EDD"/>
    <w:rsid w:val="0052328C"/>
    <w:rsid w:val="00523C1D"/>
    <w:rsid w:val="005254DA"/>
    <w:rsid w:val="00526EEB"/>
    <w:rsid w:val="00531D6D"/>
    <w:rsid w:val="00531D72"/>
    <w:rsid w:val="00533D82"/>
    <w:rsid w:val="00534D35"/>
    <w:rsid w:val="00536BB1"/>
    <w:rsid w:val="0053781D"/>
    <w:rsid w:val="00540247"/>
    <w:rsid w:val="00543176"/>
    <w:rsid w:val="005432CE"/>
    <w:rsid w:val="005436C8"/>
    <w:rsid w:val="00543BA0"/>
    <w:rsid w:val="0054586B"/>
    <w:rsid w:val="0054744F"/>
    <w:rsid w:val="00547A52"/>
    <w:rsid w:val="0055038D"/>
    <w:rsid w:val="005548E9"/>
    <w:rsid w:val="00561245"/>
    <w:rsid w:val="0056169E"/>
    <w:rsid w:val="00561874"/>
    <w:rsid w:val="00565C14"/>
    <w:rsid w:val="005665AF"/>
    <w:rsid w:val="00566DD0"/>
    <w:rsid w:val="00567456"/>
    <w:rsid w:val="00570963"/>
    <w:rsid w:val="00572FC8"/>
    <w:rsid w:val="00574270"/>
    <w:rsid w:val="00574999"/>
    <w:rsid w:val="00574C3F"/>
    <w:rsid w:val="00574E5C"/>
    <w:rsid w:val="005773C9"/>
    <w:rsid w:val="00577F4B"/>
    <w:rsid w:val="0058170C"/>
    <w:rsid w:val="005830CF"/>
    <w:rsid w:val="00583AB8"/>
    <w:rsid w:val="00583D1A"/>
    <w:rsid w:val="005845A9"/>
    <w:rsid w:val="005876CF"/>
    <w:rsid w:val="00592632"/>
    <w:rsid w:val="005940D3"/>
    <w:rsid w:val="0059428F"/>
    <w:rsid w:val="00594825"/>
    <w:rsid w:val="005A57EF"/>
    <w:rsid w:val="005A708E"/>
    <w:rsid w:val="005B1DE9"/>
    <w:rsid w:val="005C147E"/>
    <w:rsid w:val="005C307C"/>
    <w:rsid w:val="005C3663"/>
    <w:rsid w:val="005C3ED2"/>
    <w:rsid w:val="005C4240"/>
    <w:rsid w:val="005C4436"/>
    <w:rsid w:val="005C5815"/>
    <w:rsid w:val="005D3D0F"/>
    <w:rsid w:val="005D4E33"/>
    <w:rsid w:val="005D65E5"/>
    <w:rsid w:val="005D71E5"/>
    <w:rsid w:val="005E14FB"/>
    <w:rsid w:val="005E19C0"/>
    <w:rsid w:val="005E2077"/>
    <w:rsid w:val="005E2BA7"/>
    <w:rsid w:val="005E3268"/>
    <w:rsid w:val="005E3BEF"/>
    <w:rsid w:val="005E44FA"/>
    <w:rsid w:val="005E4997"/>
    <w:rsid w:val="005E4C9B"/>
    <w:rsid w:val="005E4F9C"/>
    <w:rsid w:val="005E6846"/>
    <w:rsid w:val="005E7BD4"/>
    <w:rsid w:val="005F0F2D"/>
    <w:rsid w:val="005F2485"/>
    <w:rsid w:val="005F2820"/>
    <w:rsid w:val="005F301D"/>
    <w:rsid w:val="005F338F"/>
    <w:rsid w:val="005F37D0"/>
    <w:rsid w:val="005F699C"/>
    <w:rsid w:val="00601440"/>
    <w:rsid w:val="006017BD"/>
    <w:rsid w:val="00603471"/>
    <w:rsid w:val="00604914"/>
    <w:rsid w:val="00615A6E"/>
    <w:rsid w:val="006176A5"/>
    <w:rsid w:val="006216B0"/>
    <w:rsid w:val="00622ECD"/>
    <w:rsid w:val="00624404"/>
    <w:rsid w:val="00624E15"/>
    <w:rsid w:val="0062771A"/>
    <w:rsid w:val="00630ACC"/>
    <w:rsid w:val="00630ADB"/>
    <w:rsid w:val="00635FB0"/>
    <w:rsid w:val="00636101"/>
    <w:rsid w:val="00636381"/>
    <w:rsid w:val="006363B9"/>
    <w:rsid w:val="00640814"/>
    <w:rsid w:val="00640B5E"/>
    <w:rsid w:val="006431C8"/>
    <w:rsid w:val="00643AF6"/>
    <w:rsid w:val="006459EF"/>
    <w:rsid w:val="00646663"/>
    <w:rsid w:val="00650722"/>
    <w:rsid w:val="0065366E"/>
    <w:rsid w:val="00660B48"/>
    <w:rsid w:val="00662E12"/>
    <w:rsid w:val="0066432C"/>
    <w:rsid w:val="00664F64"/>
    <w:rsid w:val="006666EC"/>
    <w:rsid w:val="00666AC9"/>
    <w:rsid w:val="00666E73"/>
    <w:rsid w:val="00672254"/>
    <w:rsid w:val="006726A7"/>
    <w:rsid w:val="0067286B"/>
    <w:rsid w:val="00673C44"/>
    <w:rsid w:val="00673FA3"/>
    <w:rsid w:val="006763A6"/>
    <w:rsid w:val="00684977"/>
    <w:rsid w:val="0068511F"/>
    <w:rsid w:val="00687B9D"/>
    <w:rsid w:val="00690637"/>
    <w:rsid w:val="00691394"/>
    <w:rsid w:val="006927B8"/>
    <w:rsid w:val="006A0025"/>
    <w:rsid w:val="006A198E"/>
    <w:rsid w:val="006A4AEF"/>
    <w:rsid w:val="006A767B"/>
    <w:rsid w:val="006B3812"/>
    <w:rsid w:val="006B3BC1"/>
    <w:rsid w:val="006B46A9"/>
    <w:rsid w:val="006B7016"/>
    <w:rsid w:val="006B7588"/>
    <w:rsid w:val="006C01EF"/>
    <w:rsid w:val="006C0EAA"/>
    <w:rsid w:val="006C15A9"/>
    <w:rsid w:val="006C15B7"/>
    <w:rsid w:val="006C1BAD"/>
    <w:rsid w:val="006C3237"/>
    <w:rsid w:val="006C4031"/>
    <w:rsid w:val="006C63D6"/>
    <w:rsid w:val="006C6410"/>
    <w:rsid w:val="006C6EBB"/>
    <w:rsid w:val="006C71F8"/>
    <w:rsid w:val="006C77F0"/>
    <w:rsid w:val="006D0926"/>
    <w:rsid w:val="006D0C27"/>
    <w:rsid w:val="006D15E8"/>
    <w:rsid w:val="006D3D9C"/>
    <w:rsid w:val="006D4A55"/>
    <w:rsid w:val="006D5156"/>
    <w:rsid w:val="006E0DC7"/>
    <w:rsid w:val="006E3088"/>
    <w:rsid w:val="006E4021"/>
    <w:rsid w:val="006E5E41"/>
    <w:rsid w:val="006E63B2"/>
    <w:rsid w:val="006F0D09"/>
    <w:rsid w:val="006F1049"/>
    <w:rsid w:val="006F4B6F"/>
    <w:rsid w:val="006F7EE6"/>
    <w:rsid w:val="007005F6"/>
    <w:rsid w:val="00700656"/>
    <w:rsid w:val="007022E5"/>
    <w:rsid w:val="00702D94"/>
    <w:rsid w:val="0070420B"/>
    <w:rsid w:val="0070568A"/>
    <w:rsid w:val="007065EE"/>
    <w:rsid w:val="00706894"/>
    <w:rsid w:val="00707DAF"/>
    <w:rsid w:val="0071231B"/>
    <w:rsid w:val="007149C3"/>
    <w:rsid w:val="007156FA"/>
    <w:rsid w:val="007161E2"/>
    <w:rsid w:val="00716501"/>
    <w:rsid w:val="0071714A"/>
    <w:rsid w:val="007213D3"/>
    <w:rsid w:val="00723429"/>
    <w:rsid w:val="00723AC1"/>
    <w:rsid w:val="007247C6"/>
    <w:rsid w:val="00724C04"/>
    <w:rsid w:val="007258CC"/>
    <w:rsid w:val="00726029"/>
    <w:rsid w:val="007264C6"/>
    <w:rsid w:val="00730C6C"/>
    <w:rsid w:val="007310EA"/>
    <w:rsid w:val="007351E2"/>
    <w:rsid w:val="007357CF"/>
    <w:rsid w:val="007368B6"/>
    <w:rsid w:val="00740DB9"/>
    <w:rsid w:val="0074571C"/>
    <w:rsid w:val="00745CD5"/>
    <w:rsid w:val="00745F37"/>
    <w:rsid w:val="007467F5"/>
    <w:rsid w:val="00746A75"/>
    <w:rsid w:val="00747072"/>
    <w:rsid w:val="007472FB"/>
    <w:rsid w:val="0074767A"/>
    <w:rsid w:val="00747F33"/>
    <w:rsid w:val="0075014F"/>
    <w:rsid w:val="007513DA"/>
    <w:rsid w:val="00751B1C"/>
    <w:rsid w:val="00752E28"/>
    <w:rsid w:val="00755D03"/>
    <w:rsid w:val="0075632F"/>
    <w:rsid w:val="0075747C"/>
    <w:rsid w:val="00757B74"/>
    <w:rsid w:val="00757C7F"/>
    <w:rsid w:val="007605E9"/>
    <w:rsid w:val="00760614"/>
    <w:rsid w:val="007637C6"/>
    <w:rsid w:val="0076383A"/>
    <w:rsid w:val="00766137"/>
    <w:rsid w:val="00770CD5"/>
    <w:rsid w:val="0077223A"/>
    <w:rsid w:val="007736A2"/>
    <w:rsid w:val="00773FB3"/>
    <w:rsid w:val="007750D6"/>
    <w:rsid w:val="007759D8"/>
    <w:rsid w:val="00777A81"/>
    <w:rsid w:val="00777CF8"/>
    <w:rsid w:val="00781566"/>
    <w:rsid w:val="00784B02"/>
    <w:rsid w:val="00787EC0"/>
    <w:rsid w:val="00790FDE"/>
    <w:rsid w:val="007917AD"/>
    <w:rsid w:val="00794969"/>
    <w:rsid w:val="00795593"/>
    <w:rsid w:val="0079697B"/>
    <w:rsid w:val="00796F0F"/>
    <w:rsid w:val="00797047"/>
    <w:rsid w:val="007A3F35"/>
    <w:rsid w:val="007A50C5"/>
    <w:rsid w:val="007A67C1"/>
    <w:rsid w:val="007A7896"/>
    <w:rsid w:val="007B02B1"/>
    <w:rsid w:val="007B6285"/>
    <w:rsid w:val="007C00B4"/>
    <w:rsid w:val="007C339E"/>
    <w:rsid w:val="007C3D57"/>
    <w:rsid w:val="007C3FA0"/>
    <w:rsid w:val="007C7BDE"/>
    <w:rsid w:val="007D2886"/>
    <w:rsid w:val="007D2DAF"/>
    <w:rsid w:val="007D599B"/>
    <w:rsid w:val="007D7602"/>
    <w:rsid w:val="007E0895"/>
    <w:rsid w:val="007E38E0"/>
    <w:rsid w:val="007E4DE4"/>
    <w:rsid w:val="007E5259"/>
    <w:rsid w:val="007E5B5C"/>
    <w:rsid w:val="007E6363"/>
    <w:rsid w:val="007F01EB"/>
    <w:rsid w:val="007F138D"/>
    <w:rsid w:val="007F2B17"/>
    <w:rsid w:val="007F37D8"/>
    <w:rsid w:val="007F3DD4"/>
    <w:rsid w:val="007F5EE9"/>
    <w:rsid w:val="007F6431"/>
    <w:rsid w:val="007F70D6"/>
    <w:rsid w:val="00802BB2"/>
    <w:rsid w:val="008037CD"/>
    <w:rsid w:val="00806DEE"/>
    <w:rsid w:val="0080784F"/>
    <w:rsid w:val="00810AF1"/>
    <w:rsid w:val="008120E3"/>
    <w:rsid w:val="00812D72"/>
    <w:rsid w:val="00816E6D"/>
    <w:rsid w:val="00817E5B"/>
    <w:rsid w:val="00820F0A"/>
    <w:rsid w:val="00822640"/>
    <w:rsid w:val="00822DA8"/>
    <w:rsid w:val="00827D3D"/>
    <w:rsid w:val="00830468"/>
    <w:rsid w:val="00830963"/>
    <w:rsid w:val="00831378"/>
    <w:rsid w:val="00833088"/>
    <w:rsid w:val="00834888"/>
    <w:rsid w:val="008354A2"/>
    <w:rsid w:val="0083631B"/>
    <w:rsid w:val="00840520"/>
    <w:rsid w:val="008410DF"/>
    <w:rsid w:val="00841D7A"/>
    <w:rsid w:val="00842C0B"/>
    <w:rsid w:val="00844953"/>
    <w:rsid w:val="008466D3"/>
    <w:rsid w:val="00846C9C"/>
    <w:rsid w:val="00846D19"/>
    <w:rsid w:val="0084738A"/>
    <w:rsid w:val="008476B0"/>
    <w:rsid w:val="00850421"/>
    <w:rsid w:val="00850471"/>
    <w:rsid w:val="008530DE"/>
    <w:rsid w:val="0085329D"/>
    <w:rsid w:val="00853549"/>
    <w:rsid w:val="00853C3A"/>
    <w:rsid w:val="00854D7B"/>
    <w:rsid w:val="00854DBA"/>
    <w:rsid w:val="00856945"/>
    <w:rsid w:val="00856F76"/>
    <w:rsid w:val="00857100"/>
    <w:rsid w:val="00857CBE"/>
    <w:rsid w:val="00857D24"/>
    <w:rsid w:val="00857F0F"/>
    <w:rsid w:val="00861C3F"/>
    <w:rsid w:val="00862278"/>
    <w:rsid w:val="008706AA"/>
    <w:rsid w:val="008731FB"/>
    <w:rsid w:val="00873584"/>
    <w:rsid w:val="00873925"/>
    <w:rsid w:val="00873B27"/>
    <w:rsid w:val="00877431"/>
    <w:rsid w:val="00881C10"/>
    <w:rsid w:val="00881F04"/>
    <w:rsid w:val="008839B4"/>
    <w:rsid w:val="00884F50"/>
    <w:rsid w:val="00886D86"/>
    <w:rsid w:val="00887222"/>
    <w:rsid w:val="0089067F"/>
    <w:rsid w:val="008925C5"/>
    <w:rsid w:val="0089460E"/>
    <w:rsid w:val="00894F9F"/>
    <w:rsid w:val="00895262"/>
    <w:rsid w:val="00895B67"/>
    <w:rsid w:val="00895C6D"/>
    <w:rsid w:val="008A060C"/>
    <w:rsid w:val="008A282D"/>
    <w:rsid w:val="008A2D0B"/>
    <w:rsid w:val="008A33C2"/>
    <w:rsid w:val="008A468F"/>
    <w:rsid w:val="008A5408"/>
    <w:rsid w:val="008A5F42"/>
    <w:rsid w:val="008A6303"/>
    <w:rsid w:val="008A7585"/>
    <w:rsid w:val="008A77CA"/>
    <w:rsid w:val="008B0DBA"/>
    <w:rsid w:val="008B0E2D"/>
    <w:rsid w:val="008B38E4"/>
    <w:rsid w:val="008B38F8"/>
    <w:rsid w:val="008B66F0"/>
    <w:rsid w:val="008C0240"/>
    <w:rsid w:val="008C16BD"/>
    <w:rsid w:val="008C1A2F"/>
    <w:rsid w:val="008C25A4"/>
    <w:rsid w:val="008C2DF8"/>
    <w:rsid w:val="008C3145"/>
    <w:rsid w:val="008C3594"/>
    <w:rsid w:val="008C3836"/>
    <w:rsid w:val="008C3C8C"/>
    <w:rsid w:val="008C472A"/>
    <w:rsid w:val="008C491C"/>
    <w:rsid w:val="008D054C"/>
    <w:rsid w:val="008D203C"/>
    <w:rsid w:val="008D2937"/>
    <w:rsid w:val="008D7947"/>
    <w:rsid w:val="008E176C"/>
    <w:rsid w:val="008E29FE"/>
    <w:rsid w:val="008E31EA"/>
    <w:rsid w:val="008E5A8E"/>
    <w:rsid w:val="008E704C"/>
    <w:rsid w:val="008E7EA2"/>
    <w:rsid w:val="008F0759"/>
    <w:rsid w:val="008F147B"/>
    <w:rsid w:val="008F2041"/>
    <w:rsid w:val="008F2DA7"/>
    <w:rsid w:val="008F39D3"/>
    <w:rsid w:val="008F4B48"/>
    <w:rsid w:val="008F4D2C"/>
    <w:rsid w:val="008F630C"/>
    <w:rsid w:val="008F643F"/>
    <w:rsid w:val="0090086D"/>
    <w:rsid w:val="00900E5F"/>
    <w:rsid w:val="00905987"/>
    <w:rsid w:val="00906029"/>
    <w:rsid w:val="00906924"/>
    <w:rsid w:val="00906BE5"/>
    <w:rsid w:val="00910377"/>
    <w:rsid w:val="00911528"/>
    <w:rsid w:val="00911866"/>
    <w:rsid w:val="009152F7"/>
    <w:rsid w:val="00920D21"/>
    <w:rsid w:val="0092164D"/>
    <w:rsid w:val="00921B39"/>
    <w:rsid w:val="00921EDB"/>
    <w:rsid w:val="00926004"/>
    <w:rsid w:val="009274BB"/>
    <w:rsid w:val="009311D2"/>
    <w:rsid w:val="00937137"/>
    <w:rsid w:val="009417F9"/>
    <w:rsid w:val="00943431"/>
    <w:rsid w:val="00943A5D"/>
    <w:rsid w:val="00945F32"/>
    <w:rsid w:val="0094678C"/>
    <w:rsid w:val="0094746C"/>
    <w:rsid w:val="00947530"/>
    <w:rsid w:val="00947C49"/>
    <w:rsid w:val="00947E04"/>
    <w:rsid w:val="009535A9"/>
    <w:rsid w:val="00953EA3"/>
    <w:rsid w:val="00960721"/>
    <w:rsid w:val="009612B8"/>
    <w:rsid w:val="009658C7"/>
    <w:rsid w:val="009672E2"/>
    <w:rsid w:val="00972495"/>
    <w:rsid w:val="00972FDF"/>
    <w:rsid w:val="00973B60"/>
    <w:rsid w:val="009748FE"/>
    <w:rsid w:val="00975480"/>
    <w:rsid w:val="00976FA2"/>
    <w:rsid w:val="00977E2B"/>
    <w:rsid w:val="00981747"/>
    <w:rsid w:val="00982FDA"/>
    <w:rsid w:val="00986B20"/>
    <w:rsid w:val="00987B7F"/>
    <w:rsid w:val="00991823"/>
    <w:rsid w:val="00992518"/>
    <w:rsid w:val="009973DC"/>
    <w:rsid w:val="0099754D"/>
    <w:rsid w:val="009A0150"/>
    <w:rsid w:val="009A197C"/>
    <w:rsid w:val="009A206D"/>
    <w:rsid w:val="009A7E2F"/>
    <w:rsid w:val="009B07C1"/>
    <w:rsid w:val="009B0C23"/>
    <w:rsid w:val="009B372A"/>
    <w:rsid w:val="009B4876"/>
    <w:rsid w:val="009B6DE4"/>
    <w:rsid w:val="009C0B09"/>
    <w:rsid w:val="009C2346"/>
    <w:rsid w:val="009C3544"/>
    <w:rsid w:val="009C6396"/>
    <w:rsid w:val="009C6842"/>
    <w:rsid w:val="009C7668"/>
    <w:rsid w:val="009D1E95"/>
    <w:rsid w:val="009D23C0"/>
    <w:rsid w:val="009D28E0"/>
    <w:rsid w:val="009D5159"/>
    <w:rsid w:val="009D67B5"/>
    <w:rsid w:val="009E0D82"/>
    <w:rsid w:val="009E2EEC"/>
    <w:rsid w:val="009E7391"/>
    <w:rsid w:val="009F1193"/>
    <w:rsid w:val="009F2651"/>
    <w:rsid w:val="00A04372"/>
    <w:rsid w:val="00A05083"/>
    <w:rsid w:val="00A058D1"/>
    <w:rsid w:val="00A07AAF"/>
    <w:rsid w:val="00A10073"/>
    <w:rsid w:val="00A12553"/>
    <w:rsid w:val="00A135B0"/>
    <w:rsid w:val="00A148CB"/>
    <w:rsid w:val="00A14C8E"/>
    <w:rsid w:val="00A2103C"/>
    <w:rsid w:val="00A2201F"/>
    <w:rsid w:val="00A225D4"/>
    <w:rsid w:val="00A2489E"/>
    <w:rsid w:val="00A248EA"/>
    <w:rsid w:val="00A318F8"/>
    <w:rsid w:val="00A3235A"/>
    <w:rsid w:val="00A3440C"/>
    <w:rsid w:val="00A3726C"/>
    <w:rsid w:val="00A412FE"/>
    <w:rsid w:val="00A413F0"/>
    <w:rsid w:val="00A41598"/>
    <w:rsid w:val="00A4570E"/>
    <w:rsid w:val="00A46239"/>
    <w:rsid w:val="00A4784D"/>
    <w:rsid w:val="00A52F4F"/>
    <w:rsid w:val="00A53538"/>
    <w:rsid w:val="00A54F3C"/>
    <w:rsid w:val="00A55AC9"/>
    <w:rsid w:val="00A57843"/>
    <w:rsid w:val="00A61CBE"/>
    <w:rsid w:val="00A6302E"/>
    <w:rsid w:val="00A6375B"/>
    <w:rsid w:val="00A63811"/>
    <w:rsid w:val="00A66F3B"/>
    <w:rsid w:val="00A6731C"/>
    <w:rsid w:val="00A70272"/>
    <w:rsid w:val="00A71195"/>
    <w:rsid w:val="00A72AE4"/>
    <w:rsid w:val="00A72CA6"/>
    <w:rsid w:val="00A77A96"/>
    <w:rsid w:val="00A814B1"/>
    <w:rsid w:val="00A820BB"/>
    <w:rsid w:val="00A823DF"/>
    <w:rsid w:val="00A83125"/>
    <w:rsid w:val="00A8343F"/>
    <w:rsid w:val="00A843E7"/>
    <w:rsid w:val="00A84A83"/>
    <w:rsid w:val="00A851E7"/>
    <w:rsid w:val="00A90526"/>
    <w:rsid w:val="00A93DBA"/>
    <w:rsid w:val="00A94AEB"/>
    <w:rsid w:val="00A967F0"/>
    <w:rsid w:val="00AA5209"/>
    <w:rsid w:val="00AA5B38"/>
    <w:rsid w:val="00AA5EE0"/>
    <w:rsid w:val="00AA6C0A"/>
    <w:rsid w:val="00AB23FA"/>
    <w:rsid w:val="00AB3F2E"/>
    <w:rsid w:val="00AB45E1"/>
    <w:rsid w:val="00AB5615"/>
    <w:rsid w:val="00AB6123"/>
    <w:rsid w:val="00AB7811"/>
    <w:rsid w:val="00AC0A3D"/>
    <w:rsid w:val="00AC0C03"/>
    <w:rsid w:val="00AC2B95"/>
    <w:rsid w:val="00AC5FE0"/>
    <w:rsid w:val="00AD0BB7"/>
    <w:rsid w:val="00AD6D26"/>
    <w:rsid w:val="00AD7271"/>
    <w:rsid w:val="00AE0052"/>
    <w:rsid w:val="00AE2089"/>
    <w:rsid w:val="00AE4E8F"/>
    <w:rsid w:val="00AE5936"/>
    <w:rsid w:val="00AE6992"/>
    <w:rsid w:val="00AF3D5A"/>
    <w:rsid w:val="00AF5590"/>
    <w:rsid w:val="00B004E7"/>
    <w:rsid w:val="00B0204D"/>
    <w:rsid w:val="00B02FA7"/>
    <w:rsid w:val="00B0384D"/>
    <w:rsid w:val="00B049E1"/>
    <w:rsid w:val="00B110D3"/>
    <w:rsid w:val="00B11309"/>
    <w:rsid w:val="00B11E90"/>
    <w:rsid w:val="00B12D0A"/>
    <w:rsid w:val="00B136D3"/>
    <w:rsid w:val="00B14653"/>
    <w:rsid w:val="00B2291A"/>
    <w:rsid w:val="00B22B5F"/>
    <w:rsid w:val="00B24702"/>
    <w:rsid w:val="00B27860"/>
    <w:rsid w:val="00B27DD0"/>
    <w:rsid w:val="00B30935"/>
    <w:rsid w:val="00B32E36"/>
    <w:rsid w:val="00B3360F"/>
    <w:rsid w:val="00B364D6"/>
    <w:rsid w:val="00B4065D"/>
    <w:rsid w:val="00B40C62"/>
    <w:rsid w:val="00B4105D"/>
    <w:rsid w:val="00B41567"/>
    <w:rsid w:val="00B423FF"/>
    <w:rsid w:val="00B42C37"/>
    <w:rsid w:val="00B45653"/>
    <w:rsid w:val="00B456D2"/>
    <w:rsid w:val="00B46194"/>
    <w:rsid w:val="00B46404"/>
    <w:rsid w:val="00B4652E"/>
    <w:rsid w:val="00B47366"/>
    <w:rsid w:val="00B5090D"/>
    <w:rsid w:val="00B52472"/>
    <w:rsid w:val="00B54694"/>
    <w:rsid w:val="00B547E1"/>
    <w:rsid w:val="00B55366"/>
    <w:rsid w:val="00B607C1"/>
    <w:rsid w:val="00B61F19"/>
    <w:rsid w:val="00B64A7F"/>
    <w:rsid w:val="00B64EAA"/>
    <w:rsid w:val="00B651A2"/>
    <w:rsid w:val="00B65F30"/>
    <w:rsid w:val="00B706CB"/>
    <w:rsid w:val="00B713D6"/>
    <w:rsid w:val="00B72A66"/>
    <w:rsid w:val="00B733F4"/>
    <w:rsid w:val="00B74287"/>
    <w:rsid w:val="00B7565D"/>
    <w:rsid w:val="00B76532"/>
    <w:rsid w:val="00B8094B"/>
    <w:rsid w:val="00B823C1"/>
    <w:rsid w:val="00B824E1"/>
    <w:rsid w:val="00B83EE6"/>
    <w:rsid w:val="00B91F5E"/>
    <w:rsid w:val="00B92499"/>
    <w:rsid w:val="00B92D16"/>
    <w:rsid w:val="00B934F6"/>
    <w:rsid w:val="00B94D8D"/>
    <w:rsid w:val="00B95FD0"/>
    <w:rsid w:val="00B9626A"/>
    <w:rsid w:val="00B962CE"/>
    <w:rsid w:val="00B96C9B"/>
    <w:rsid w:val="00B96DA6"/>
    <w:rsid w:val="00B977FC"/>
    <w:rsid w:val="00B978B1"/>
    <w:rsid w:val="00BA025E"/>
    <w:rsid w:val="00BA0886"/>
    <w:rsid w:val="00BA0A62"/>
    <w:rsid w:val="00BA13D0"/>
    <w:rsid w:val="00BA2EF6"/>
    <w:rsid w:val="00BA4137"/>
    <w:rsid w:val="00BA75E9"/>
    <w:rsid w:val="00BB0AF3"/>
    <w:rsid w:val="00BB38A7"/>
    <w:rsid w:val="00BB3B0D"/>
    <w:rsid w:val="00BB3CF4"/>
    <w:rsid w:val="00BB6352"/>
    <w:rsid w:val="00BB6D0A"/>
    <w:rsid w:val="00BB762F"/>
    <w:rsid w:val="00BC70C7"/>
    <w:rsid w:val="00BC7B78"/>
    <w:rsid w:val="00BD01C9"/>
    <w:rsid w:val="00BD0FF8"/>
    <w:rsid w:val="00BD5586"/>
    <w:rsid w:val="00BD705E"/>
    <w:rsid w:val="00BE0FAE"/>
    <w:rsid w:val="00BE2A4C"/>
    <w:rsid w:val="00BE32AD"/>
    <w:rsid w:val="00BE481F"/>
    <w:rsid w:val="00BE582B"/>
    <w:rsid w:val="00BE643A"/>
    <w:rsid w:val="00BE75B9"/>
    <w:rsid w:val="00BE778F"/>
    <w:rsid w:val="00BF1DEC"/>
    <w:rsid w:val="00BF326C"/>
    <w:rsid w:val="00BF3B15"/>
    <w:rsid w:val="00BF644C"/>
    <w:rsid w:val="00BF74CA"/>
    <w:rsid w:val="00C01B4E"/>
    <w:rsid w:val="00C02BEE"/>
    <w:rsid w:val="00C0496B"/>
    <w:rsid w:val="00C0534F"/>
    <w:rsid w:val="00C05FD8"/>
    <w:rsid w:val="00C0739B"/>
    <w:rsid w:val="00C0758C"/>
    <w:rsid w:val="00C10ACD"/>
    <w:rsid w:val="00C12D12"/>
    <w:rsid w:val="00C1317F"/>
    <w:rsid w:val="00C1585A"/>
    <w:rsid w:val="00C17732"/>
    <w:rsid w:val="00C25B99"/>
    <w:rsid w:val="00C26063"/>
    <w:rsid w:val="00C26210"/>
    <w:rsid w:val="00C277CD"/>
    <w:rsid w:val="00C27C29"/>
    <w:rsid w:val="00C3090F"/>
    <w:rsid w:val="00C32511"/>
    <w:rsid w:val="00C338EA"/>
    <w:rsid w:val="00C33B1A"/>
    <w:rsid w:val="00C33D76"/>
    <w:rsid w:val="00C37729"/>
    <w:rsid w:val="00C403A2"/>
    <w:rsid w:val="00C40467"/>
    <w:rsid w:val="00C40E57"/>
    <w:rsid w:val="00C42186"/>
    <w:rsid w:val="00C425C9"/>
    <w:rsid w:val="00C467A3"/>
    <w:rsid w:val="00C46F70"/>
    <w:rsid w:val="00C474BD"/>
    <w:rsid w:val="00C47E41"/>
    <w:rsid w:val="00C525EC"/>
    <w:rsid w:val="00C52CE6"/>
    <w:rsid w:val="00C5437F"/>
    <w:rsid w:val="00C54D1C"/>
    <w:rsid w:val="00C56785"/>
    <w:rsid w:val="00C5752D"/>
    <w:rsid w:val="00C61B35"/>
    <w:rsid w:val="00C6378B"/>
    <w:rsid w:val="00C63BDE"/>
    <w:rsid w:val="00C6426F"/>
    <w:rsid w:val="00C671C7"/>
    <w:rsid w:val="00C67A17"/>
    <w:rsid w:val="00C70319"/>
    <w:rsid w:val="00C710BE"/>
    <w:rsid w:val="00C731D3"/>
    <w:rsid w:val="00C73514"/>
    <w:rsid w:val="00C74158"/>
    <w:rsid w:val="00C76AD2"/>
    <w:rsid w:val="00C80384"/>
    <w:rsid w:val="00C80C0F"/>
    <w:rsid w:val="00C81181"/>
    <w:rsid w:val="00C82BDF"/>
    <w:rsid w:val="00C82FE6"/>
    <w:rsid w:val="00C86BF1"/>
    <w:rsid w:val="00C8716F"/>
    <w:rsid w:val="00C91A92"/>
    <w:rsid w:val="00C95821"/>
    <w:rsid w:val="00C97267"/>
    <w:rsid w:val="00C976BE"/>
    <w:rsid w:val="00CA0202"/>
    <w:rsid w:val="00CA0B53"/>
    <w:rsid w:val="00CA1299"/>
    <w:rsid w:val="00CA1AFE"/>
    <w:rsid w:val="00CA26C1"/>
    <w:rsid w:val="00CA27AB"/>
    <w:rsid w:val="00CA294D"/>
    <w:rsid w:val="00CA628D"/>
    <w:rsid w:val="00CB0751"/>
    <w:rsid w:val="00CB2E91"/>
    <w:rsid w:val="00CB3984"/>
    <w:rsid w:val="00CB4B66"/>
    <w:rsid w:val="00CB6B21"/>
    <w:rsid w:val="00CB6FE2"/>
    <w:rsid w:val="00CB7047"/>
    <w:rsid w:val="00CC017A"/>
    <w:rsid w:val="00CC0386"/>
    <w:rsid w:val="00CC0AB6"/>
    <w:rsid w:val="00CC2A4A"/>
    <w:rsid w:val="00CC53D1"/>
    <w:rsid w:val="00CC5BFE"/>
    <w:rsid w:val="00CC74DB"/>
    <w:rsid w:val="00CD0465"/>
    <w:rsid w:val="00CD0568"/>
    <w:rsid w:val="00CD0A9B"/>
    <w:rsid w:val="00CD2895"/>
    <w:rsid w:val="00CD3412"/>
    <w:rsid w:val="00CD4051"/>
    <w:rsid w:val="00CD4310"/>
    <w:rsid w:val="00CD596C"/>
    <w:rsid w:val="00CD614B"/>
    <w:rsid w:val="00CD62F2"/>
    <w:rsid w:val="00CD6E09"/>
    <w:rsid w:val="00CD797A"/>
    <w:rsid w:val="00CE095D"/>
    <w:rsid w:val="00CE0D80"/>
    <w:rsid w:val="00CE2FEA"/>
    <w:rsid w:val="00CE3DDF"/>
    <w:rsid w:val="00CE4996"/>
    <w:rsid w:val="00CF09EC"/>
    <w:rsid w:val="00CF60F4"/>
    <w:rsid w:val="00CF632A"/>
    <w:rsid w:val="00CF7545"/>
    <w:rsid w:val="00CF7814"/>
    <w:rsid w:val="00CF7930"/>
    <w:rsid w:val="00D03B2E"/>
    <w:rsid w:val="00D10ABC"/>
    <w:rsid w:val="00D10CBD"/>
    <w:rsid w:val="00D11BBB"/>
    <w:rsid w:val="00D131D5"/>
    <w:rsid w:val="00D144EA"/>
    <w:rsid w:val="00D14F20"/>
    <w:rsid w:val="00D15D28"/>
    <w:rsid w:val="00D167E4"/>
    <w:rsid w:val="00D2262A"/>
    <w:rsid w:val="00D22A52"/>
    <w:rsid w:val="00D22E02"/>
    <w:rsid w:val="00D250A1"/>
    <w:rsid w:val="00D30464"/>
    <w:rsid w:val="00D30B81"/>
    <w:rsid w:val="00D310E3"/>
    <w:rsid w:val="00D34A7F"/>
    <w:rsid w:val="00D36D99"/>
    <w:rsid w:val="00D36DFF"/>
    <w:rsid w:val="00D37C21"/>
    <w:rsid w:val="00D40808"/>
    <w:rsid w:val="00D40FC6"/>
    <w:rsid w:val="00D44153"/>
    <w:rsid w:val="00D44AEA"/>
    <w:rsid w:val="00D45FC1"/>
    <w:rsid w:val="00D46012"/>
    <w:rsid w:val="00D4743B"/>
    <w:rsid w:val="00D51587"/>
    <w:rsid w:val="00D51B21"/>
    <w:rsid w:val="00D52479"/>
    <w:rsid w:val="00D524CB"/>
    <w:rsid w:val="00D5372C"/>
    <w:rsid w:val="00D547F9"/>
    <w:rsid w:val="00D54C87"/>
    <w:rsid w:val="00D57F67"/>
    <w:rsid w:val="00D61EAD"/>
    <w:rsid w:val="00D6222C"/>
    <w:rsid w:val="00D62553"/>
    <w:rsid w:val="00D62F47"/>
    <w:rsid w:val="00D640F4"/>
    <w:rsid w:val="00D64992"/>
    <w:rsid w:val="00D64AD1"/>
    <w:rsid w:val="00D65322"/>
    <w:rsid w:val="00D67517"/>
    <w:rsid w:val="00D67926"/>
    <w:rsid w:val="00D67B04"/>
    <w:rsid w:val="00D719D4"/>
    <w:rsid w:val="00D7293F"/>
    <w:rsid w:val="00D73E12"/>
    <w:rsid w:val="00D75683"/>
    <w:rsid w:val="00D7650F"/>
    <w:rsid w:val="00D77931"/>
    <w:rsid w:val="00D8036C"/>
    <w:rsid w:val="00D8132C"/>
    <w:rsid w:val="00D942E1"/>
    <w:rsid w:val="00D952D6"/>
    <w:rsid w:val="00D96BC6"/>
    <w:rsid w:val="00D97995"/>
    <w:rsid w:val="00DA19F5"/>
    <w:rsid w:val="00DA2F89"/>
    <w:rsid w:val="00DA3D4C"/>
    <w:rsid w:val="00DA4FF5"/>
    <w:rsid w:val="00DA50C9"/>
    <w:rsid w:val="00DA5EF2"/>
    <w:rsid w:val="00DA7B2C"/>
    <w:rsid w:val="00DB3F1F"/>
    <w:rsid w:val="00DB4619"/>
    <w:rsid w:val="00DB6D62"/>
    <w:rsid w:val="00DB7FC5"/>
    <w:rsid w:val="00DC074F"/>
    <w:rsid w:val="00DC1C33"/>
    <w:rsid w:val="00DC41D2"/>
    <w:rsid w:val="00DC43F5"/>
    <w:rsid w:val="00DC472F"/>
    <w:rsid w:val="00DD1C90"/>
    <w:rsid w:val="00DD3BEE"/>
    <w:rsid w:val="00DD5660"/>
    <w:rsid w:val="00DD6767"/>
    <w:rsid w:val="00DE0F88"/>
    <w:rsid w:val="00DE191C"/>
    <w:rsid w:val="00DE1A52"/>
    <w:rsid w:val="00DE38F0"/>
    <w:rsid w:val="00DE47E4"/>
    <w:rsid w:val="00DE6D4A"/>
    <w:rsid w:val="00DE762F"/>
    <w:rsid w:val="00DF0778"/>
    <w:rsid w:val="00DF1098"/>
    <w:rsid w:val="00DF16BB"/>
    <w:rsid w:val="00DF2441"/>
    <w:rsid w:val="00DF3334"/>
    <w:rsid w:val="00DF379A"/>
    <w:rsid w:val="00DF4639"/>
    <w:rsid w:val="00DF4781"/>
    <w:rsid w:val="00DF4C7C"/>
    <w:rsid w:val="00DF4D0F"/>
    <w:rsid w:val="00DF500C"/>
    <w:rsid w:val="00DF528A"/>
    <w:rsid w:val="00DF5317"/>
    <w:rsid w:val="00DF60B5"/>
    <w:rsid w:val="00DF7662"/>
    <w:rsid w:val="00E00C98"/>
    <w:rsid w:val="00E03F3F"/>
    <w:rsid w:val="00E05729"/>
    <w:rsid w:val="00E05A69"/>
    <w:rsid w:val="00E07FBF"/>
    <w:rsid w:val="00E10CEA"/>
    <w:rsid w:val="00E112EF"/>
    <w:rsid w:val="00E12A50"/>
    <w:rsid w:val="00E1323A"/>
    <w:rsid w:val="00E1354F"/>
    <w:rsid w:val="00E13620"/>
    <w:rsid w:val="00E16C87"/>
    <w:rsid w:val="00E20FE5"/>
    <w:rsid w:val="00E21721"/>
    <w:rsid w:val="00E22B95"/>
    <w:rsid w:val="00E23C2C"/>
    <w:rsid w:val="00E23DF4"/>
    <w:rsid w:val="00E244BF"/>
    <w:rsid w:val="00E26029"/>
    <w:rsid w:val="00E26870"/>
    <w:rsid w:val="00E27659"/>
    <w:rsid w:val="00E3055B"/>
    <w:rsid w:val="00E31939"/>
    <w:rsid w:val="00E35426"/>
    <w:rsid w:val="00E4160C"/>
    <w:rsid w:val="00E43439"/>
    <w:rsid w:val="00E43CDA"/>
    <w:rsid w:val="00E43E8D"/>
    <w:rsid w:val="00E443F2"/>
    <w:rsid w:val="00E44878"/>
    <w:rsid w:val="00E51FB1"/>
    <w:rsid w:val="00E524A3"/>
    <w:rsid w:val="00E527AB"/>
    <w:rsid w:val="00E54CCE"/>
    <w:rsid w:val="00E55697"/>
    <w:rsid w:val="00E60B40"/>
    <w:rsid w:val="00E62278"/>
    <w:rsid w:val="00E6399A"/>
    <w:rsid w:val="00E640B6"/>
    <w:rsid w:val="00E6453C"/>
    <w:rsid w:val="00E64DA0"/>
    <w:rsid w:val="00E678F0"/>
    <w:rsid w:val="00E72D8B"/>
    <w:rsid w:val="00E73142"/>
    <w:rsid w:val="00E73570"/>
    <w:rsid w:val="00E77531"/>
    <w:rsid w:val="00E77A8E"/>
    <w:rsid w:val="00E77B60"/>
    <w:rsid w:val="00E82A27"/>
    <w:rsid w:val="00E86520"/>
    <w:rsid w:val="00E86F92"/>
    <w:rsid w:val="00E9024A"/>
    <w:rsid w:val="00E90499"/>
    <w:rsid w:val="00E91C0F"/>
    <w:rsid w:val="00E9369A"/>
    <w:rsid w:val="00E9403F"/>
    <w:rsid w:val="00E95F94"/>
    <w:rsid w:val="00E97001"/>
    <w:rsid w:val="00E97991"/>
    <w:rsid w:val="00EA0A7B"/>
    <w:rsid w:val="00EA16E6"/>
    <w:rsid w:val="00EA1C7C"/>
    <w:rsid w:val="00EB0EB1"/>
    <w:rsid w:val="00EB4107"/>
    <w:rsid w:val="00EB4AF0"/>
    <w:rsid w:val="00EB4D43"/>
    <w:rsid w:val="00EB59C7"/>
    <w:rsid w:val="00EB5E6B"/>
    <w:rsid w:val="00EB6E93"/>
    <w:rsid w:val="00EB7C2A"/>
    <w:rsid w:val="00EB7D96"/>
    <w:rsid w:val="00EC065B"/>
    <w:rsid w:val="00EC0C8F"/>
    <w:rsid w:val="00EC1D39"/>
    <w:rsid w:val="00EC266B"/>
    <w:rsid w:val="00EC3095"/>
    <w:rsid w:val="00EC3BC4"/>
    <w:rsid w:val="00EC68BD"/>
    <w:rsid w:val="00ED2C29"/>
    <w:rsid w:val="00ED2E94"/>
    <w:rsid w:val="00ED3FCA"/>
    <w:rsid w:val="00ED4D1A"/>
    <w:rsid w:val="00ED7187"/>
    <w:rsid w:val="00ED7E9F"/>
    <w:rsid w:val="00EE02B1"/>
    <w:rsid w:val="00EE2297"/>
    <w:rsid w:val="00EE5383"/>
    <w:rsid w:val="00EE541B"/>
    <w:rsid w:val="00EE790C"/>
    <w:rsid w:val="00EE7B2C"/>
    <w:rsid w:val="00EF0DA7"/>
    <w:rsid w:val="00EF1FA0"/>
    <w:rsid w:val="00EF5A2B"/>
    <w:rsid w:val="00EF5C1A"/>
    <w:rsid w:val="00EF6E52"/>
    <w:rsid w:val="00F01618"/>
    <w:rsid w:val="00F016EF"/>
    <w:rsid w:val="00F02AEF"/>
    <w:rsid w:val="00F050B6"/>
    <w:rsid w:val="00F05788"/>
    <w:rsid w:val="00F06765"/>
    <w:rsid w:val="00F123C9"/>
    <w:rsid w:val="00F14D6F"/>
    <w:rsid w:val="00F16631"/>
    <w:rsid w:val="00F17874"/>
    <w:rsid w:val="00F21BAD"/>
    <w:rsid w:val="00F21DD2"/>
    <w:rsid w:val="00F236EA"/>
    <w:rsid w:val="00F27F75"/>
    <w:rsid w:val="00F31B2C"/>
    <w:rsid w:val="00F3279D"/>
    <w:rsid w:val="00F35B2B"/>
    <w:rsid w:val="00F36207"/>
    <w:rsid w:val="00F40458"/>
    <w:rsid w:val="00F4364C"/>
    <w:rsid w:val="00F439A2"/>
    <w:rsid w:val="00F43B4B"/>
    <w:rsid w:val="00F43BAD"/>
    <w:rsid w:val="00F46748"/>
    <w:rsid w:val="00F47105"/>
    <w:rsid w:val="00F50022"/>
    <w:rsid w:val="00F5078E"/>
    <w:rsid w:val="00F51675"/>
    <w:rsid w:val="00F5209E"/>
    <w:rsid w:val="00F54069"/>
    <w:rsid w:val="00F5572E"/>
    <w:rsid w:val="00F56DCA"/>
    <w:rsid w:val="00F60C3C"/>
    <w:rsid w:val="00F61B67"/>
    <w:rsid w:val="00F624A2"/>
    <w:rsid w:val="00F627B5"/>
    <w:rsid w:val="00F64BFA"/>
    <w:rsid w:val="00F6521E"/>
    <w:rsid w:val="00F7038B"/>
    <w:rsid w:val="00F72666"/>
    <w:rsid w:val="00F72B81"/>
    <w:rsid w:val="00F75BEB"/>
    <w:rsid w:val="00F7705E"/>
    <w:rsid w:val="00F81303"/>
    <w:rsid w:val="00F82718"/>
    <w:rsid w:val="00F8281C"/>
    <w:rsid w:val="00F82A19"/>
    <w:rsid w:val="00F836E3"/>
    <w:rsid w:val="00F84383"/>
    <w:rsid w:val="00F85298"/>
    <w:rsid w:val="00F859A7"/>
    <w:rsid w:val="00F86999"/>
    <w:rsid w:val="00F92015"/>
    <w:rsid w:val="00F92B01"/>
    <w:rsid w:val="00F9433A"/>
    <w:rsid w:val="00F94F8C"/>
    <w:rsid w:val="00F956AA"/>
    <w:rsid w:val="00FA1082"/>
    <w:rsid w:val="00FA1567"/>
    <w:rsid w:val="00FA2220"/>
    <w:rsid w:val="00FA3CE7"/>
    <w:rsid w:val="00FA5EC1"/>
    <w:rsid w:val="00FA66FD"/>
    <w:rsid w:val="00FB092C"/>
    <w:rsid w:val="00FB148C"/>
    <w:rsid w:val="00FB1600"/>
    <w:rsid w:val="00FB3D4A"/>
    <w:rsid w:val="00FB5347"/>
    <w:rsid w:val="00FB792B"/>
    <w:rsid w:val="00FC1F64"/>
    <w:rsid w:val="00FC223F"/>
    <w:rsid w:val="00FC758C"/>
    <w:rsid w:val="00FC7DEB"/>
    <w:rsid w:val="00FD1394"/>
    <w:rsid w:val="00FD1C50"/>
    <w:rsid w:val="00FD20FA"/>
    <w:rsid w:val="00FD262F"/>
    <w:rsid w:val="00FD4062"/>
    <w:rsid w:val="00FD6387"/>
    <w:rsid w:val="00FD6D19"/>
    <w:rsid w:val="00FE110D"/>
    <w:rsid w:val="00FE14BB"/>
    <w:rsid w:val="00FE2F62"/>
    <w:rsid w:val="00FE359F"/>
    <w:rsid w:val="00FE3D5A"/>
    <w:rsid w:val="00FE4162"/>
    <w:rsid w:val="00FE4976"/>
    <w:rsid w:val="00FE5F8E"/>
    <w:rsid w:val="00FE6439"/>
    <w:rsid w:val="00FE6C99"/>
    <w:rsid w:val="00FE6DA0"/>
    <w:rsid w:val="00FF1EFD"/>
    <w:rsid w:val="00FF2732"/>
    <w:rsid w:val="00FF37E0"/>
    <w:rsid w:val="00FF40A9"/>
    <w:rsid w:val="00FF4DF5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9CE82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787E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fontstyle01">
    <w:name w:val="fontstyle01"/>
    <w:basedOn w:val="a1"/>
    <w:rsid w:val="00106709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2DF54-CA2B-4D3C-82A1-DBCA2FB2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Шувалова Нина Александровна</cp:lastModifiedBy>
  <cp:revision>27</cp:revision>
  <cp:lastPrinted>2025-02-19T14:47:00Z</cp:lastPrinted>
  <dcterms:created xsi:type="dcterms:W3CDTF">2025-02-19T15:13:00Z</dcterms:created>
  <dcterms:modified xsi:type="dcterms:W3CDTF">2025-12-04T06:37:00Z</dcterms:modified>
</cp:coreProperties>
</file>